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w:t>
      </w:r>
      <w:r w:rsidR="00B564C5">
        <w:rPr>
          <w:rFonts w:cs="Times New Roman"/>
          <w:sz w:val="24"/>
          <w:szCs w:val="24"/>
          <w:lang w:val="bg-BG"/>
        </w:rPr>
        <w:t>:</w:t>
      </w:r>
      <w:r w:rsidRPr="00E46AEA">
        <w:rPr>
          <w:rFonts w:cs="Times New Roman"/>
          <w:sz w:val="24"/>
          <w:szCs w:val="24"/>
          <w:lang w:val="bg-BG"/>
        </w:rPr>
        <w:t xml:space="preserve"> </w:t>
      </w:r>
      <w:r w:rsidR="00B564C5" w:rsidRPr="00B564C5">
        <w:rPr>
          <w:sz w:val="24"/>
          <w:szCs w:val="24"/>
        </w:rPr>
        <w:t>177027228</w:t>
      </w:r>
      <w:r w:rsidRPr="00E46AEA">
        <w:rPr>
          <w:rFonts w:cs="Times New Roman"/>
          <w:sz w:val="24"/>
          <w:szCs w:val="24"/>
          <w:lang w:val="bg-BG"/>
        </w:rPr>
        <w:t>, седалище и адрес на управление</w:t>
      </w:r>
      <w:r w:rsidR="00D55AD3">
        <w:rPr>
          <w:rFonts w:cs="Times New Roman"/>
          <w:sz w:val="24"/>
          <w:szCs w:val="24"/>
          <w:lang w:val="bg-BG"/>
        </w:rPr>
        <w:t>,</w:t>
      </w:r>
      <w:r w:rsidR="00B564C5" w:rsidRPr="00B564C5">
        <w:t xml:space="preserve"> </w:t>
      </w:r>
      <w:proofErr w:type="spellStart"/>
      <w:r w:rsidR="00B564C5" w:rsidRPr="00B564C5">
        <w:rPr>
          <w:sz w:val="24"/>
          <w:szCs w:val="24"/>
        </w:rPr>
        <w:t>гр.Белене</w:t>
      </w:r>
      <w:proofErr w:type="spellEnd"/>
      <w:r w:rsidR="00B564C5">
        <w:rPr>
          <w:sz w:val="24"/>
          <w:szCs w:val="24"/>
          <w:lang w:val="bg-BG"/>
        </w:rPr>
        <w:t xml:space="preserve"> </w:t>
      </w:r>
      <w:r w:rsidR="00B564C5" w:rsidRPr="00183CE7">
        <w:rPr>
          <w:sz w:val="24"/>
          <w:szCs w:val="24"/>
          <w:highlight w:val="yellow"/>
          <w:lang w:val="bg-BG"/>
        </w:rPr>
        <w:t>,</w:t>
      </w:r>
      <w:r w:rsidR="00B564C5" w:rsidRPr="00183CE7">
        <w:rPr>
          <w:rFonts w:cs="Times New Roman"/>
          <w:sz w:val="24"/>
          <w:szCs w:val="24"/>
          <w:highlight w:val="yellow"/>
          <w:lang w:val="bg-BG"/>
        </w:rPr>
        <w:t xml:space="preserve"> </w:t>
      </w:r>
      <w:r w:rsidRPr="00183CE7">
        <w:rPr>
          <w:rFonts w:cs="Times New Roman"/>
          <w:sz w:val="24"/>
          <w:szCs w:val="24"/>
          <w:highlight w:val="yellow"/>
          <w:lang w:val="bg-BG"/>
        </w:rPr>
        <w:t>п.к. ....................,</w:t>
      </w:r>
      <w:r w:rsidRPr="00E46AEA">
        <w:rPr>
          <w:rFonts w:cs="Times New Roman"/>
          <w:sz w:val="24"/>
          <w:szCs w:val="24"/>
          <w:lang w:val="bg-BG"/>
        </w:rPr>
        <w:t xml:space="preserve"> </w:t>
      </w:r>
      <w:proofErr w:type="spellStart"/>
      <w:r w:rsidRPr="00E46AEA">
        <w:rPr>
          <w:rFonts w:cs="Times New Roman"/>
          <w:sz w:val="24"/>
          <w:szCs w:val="24"/>
          <w:lang w:val="bg-BG"/>
        </w:rPr>
        <w:t>обл</w:t>
      </w:r>
      <w:proofErr w:type="spellEnd"/>
      <w:r w:rsidR="00B564C5">
        <w:rPr>
          <w:rFonts w:cs="Times New Roman"/>
          <w:sz w:val="24"/>
          <w:szCs w:val="24"/>
          <w:lang w:val="bg-BG"/>
        </w:rPr>
        <w:t>.</w:t>
      </w:r>
      <w:r w:rsidR="00B564C5" w:rsidRPr="00B564C5">
        <w:t xml:space="preserve"> </w:t>
      </w:r>
      <w:proofErr w:type="spellStart"/>
      <w:proofErr w:type="gramStart"/>
      <w:r w:rsidR="00B564C5" w:rsidRPr="00B564C5">
        <w:rPr>
          <w:sz w:val="24"/>
          <w:szCs w:val="24"/>
        </w:rPr>
        <w:t>Плевен</w:t>
      </w:r>
      <w:proofErr w:type="spellEnd"/>
      <w:r w:rsidR="00B564C5" w:rsidRPr="00B564C5">
        <w:rPr>
          <w:sz w:val="24"/>
          <w:szCs w:val="24"/>
          <w:lang w:val="bg-BG"/>
        </w:rPr>
        <w:t xml:space="preserve">  </w:t>
      </w:r>
      <w:r w:rsidR="00B564C5">
        <w:rPr>
          <w:lang w:val="bg-BG"/>
        </w:rPr>
        <w:t xml:space="preserve"> </w:t>
      </w:r>
      <w:r w:rsidR="00B564C5">
        <w:rPr>
          <w:rFonts w:cs="Times New Roman"/>
          <w:sz w:val="24"/>
          <w:szCs w:val="24"/>
          <w:lang w:val="bg-BG"/>
        </w:rPr>
        <w:t>п</w:t>
      </w:r>
      <w:r w:rsidRPr="00E46AEA">
        <w:rPr>
          <w:rFonts w:cs="Times New Roman"/>
          <w:sz w:val="24"/>
          <w:szCs w:val="24"/>
          <w:lang w:val="bg-BG"/>
        </w:rPr>
        <w:t>л.</w:t>
      </w:r>
      <w:proofErr w:type="gramEnd"/>
      <w:r w:rsidRPr="00E46AEA">
        <w:rPr>
          <w:rFonts w:cs="Times New Roman"/>
          <w:sz w:val="24"/>
          <w:szCs w:val="24"/>
          <w:lang w:val="bg-BG"/>
        </w:rPr>
        <w:t xml:space="preserve"> „</w:t>
      </w:r>
      <w:proofErr w:type="spellStart"/>
      <w:r w:rsidR="00B564C5" w:rsidRPr="00B564C5">
        <w:rPr>
          <w:sz w:val="24"/>
          <w:szCs w:val="24"/>
        </w:rPr>
        <w:t>България</w:t>
      </w:r>
      <w:proofErr w:type="spellEnd"/>
      <w:r w:rsidRPr="00E46AEA">
        <w:rPr>
          <w:rFonts w:cs="Times New Roman"/>
          <w:sz w:val="24"/>
          <w:szCs w:val="24"/>
          <w:lang w:val="bg-BG"/>
        </w:rPr>
        <w:t>” №</w:t>
      </w:r>
      <w:r w:rsidR="00D55AD3">
        <w:rPr>
          <w:rFonts w:cs="Times New Roman"/>
          <w:sz w:val="24"/>
          <w:szCs w:val="24"/>
          <w:lang w:val="bg-BG"/>
        </w:rPr>
        <w:t>1, ет. 1</w:t>
      </w:r>
      <w:r w:rsidRPr="00E46AEA">
        <w:rPr>
          <w:rFonts w:cs="Times New Roman"/>
          <w:sz w:val="24"/>
          <w:szCs w:val="24"/>
          <w:lang w:val="bg-BG"/>
        </w:rPr>
        <w:t xml:space="preserve">, представлявано от </w:t>
      </w:r>
      <w:proofErr w:type="spellStart"/>
      <w:r w:rsidR="00D55AD3" w:rsidRPr="00D55AD3">
        <w:rPr>
          <w:b/>
          <w:sz w:val="24"/>
          <w:szCs w:val="24"/>
        </w:rPr>
        <w:t>Милен</w:t>
      </w:r>
      <w:proofErr w:type="spellEnd"/>
      <w:r w:rsidR="00D55AD3" w:rsidRPr="00D55AD3">
        <w:rPr>
          <w:b/>
          <w:sz w:val="24"/>
          <w:szCs w:val="24"/>
        </w:rPr>
        <w:t xml:space="preserve">  </w:t>
      </w:r>
      <w:proofErr w:type="spellStart"/>
      <w:r w:rsidR="00D55AD3" w:rsidRPr="00D55AD3">
        <w:rPr>
          <w:b/>
          <w:sz w:val="24"/>
          <w:szCs w:val="24"/>
        </w:rPr>
        <w:t>Павлов</w:t>
      </w:r>
      <w:proofErr w:type="spellEnd"/>
      <w:r w:rsidR="00D55AD3" w:rsidRPr="00D55AD3">
        <w:rPr>
          <w:b/>
          <w:sz w:val="24"/>
          <w:szCs w:val="24"/>
        </w:rPr>
        <w:t xml:space="preserve"> </w:t>
      </w:r>
      <w:proofErr w:type="spellStart"/>
      <w:r w:rsidR="00D55AD3" w:rsidRPr="00D55AD3">
        <w:rPr>
          <w:b/>
          <w:sz w:val="24"/>
          <w:szCs w:val="24"/>
        </w:rPr>
        <w:t>Дулев</w:t>
      </w:r>
      <w:proofErr w:type="spellEnd"/>
      <w:r w:rsidR="00D55AD3">
        <w:t xml:space="preserve">, </w:t>
      </w:r>
      <w:r w:rsidRPr="00E46AEA">
        <w:rPr>
          <w:rFonts w:cs="Times New Roman"/>
          <w:sz w:val="24"/>
          <w:szCs w:val="24"/>
          <w:lang w:val="bg-BG"/>
        </w:rPr>
        <w:t>с ЕГН</w:t>
      </w:r>
      <w:r w:rsidR="00D55AD3">
        <w:rPr>
          <w:rFonts w:cs="Times New Roman"/>
          <w:sz w:val="24"/>
          <w:szCs w:val="24"/>
          <w:lang w:val="bg-BG"/>
        </w:rPr>
        <w:t xml:space="preserve"> </w:t>
      </w:r>
      <w:r w:rsidR="00D55AD3" w:rsidRPr="00D55AD3">
        <w:rPr>
          <w:sz w:val="24"/>
          <w:szCs w:val="24"/>
        </w:rPr>
        <w:t>62022488864</w:t>
      </w:r>
      <w:r w:rsidRPr="00E46AEA">
        <w:rPr>
          <w:rFonts w:cs="Times New Roman"/>
          <w:sz w:val="24"/>
          <w:szCs w:val="24"/>
          <w:lang w:val="bg-BG"/>
        </w:rPr>
        <w:t>, в качеството му н</w:t>
      </w:r>
      <w:r w:rsidR="00D55AD3">
        <w:rPr>
          <w:rFonts w:cs="Times New Roman"/>
          <w:sz w:val="24"/>
          <w:szCs w:val="24"/>
          <w:lang w:val="bg-BG"/>
        </w:rPr>
        <w:t xml:space="preserve">а председател, </w:t>
      </w:r>
      <w:r w:rsidR="00D55AD3" w:rsidRPr="00183CE7">
        <w:rPr>
          <w:rFonts w:cs="Times New Roman"/>
          <w:sz w:val="24"/>
          <w:szCs w:val="24"/>
          <w:highlight w:val="yellow"/>
          <w:lang w:val="bg-BG"/>
        </w:rPr>
        <w:t xml:space="preserve">с лична карта № </w:t>
      </w:r>
      <w:r w:rsidR="00183CE7" w:rsidRPr="00183CE7">
        <w:rPr>
          <w:rFonts w:cs="Times New Roman"/>
          <w:sz w:val="24"/>
          <w:szCs w:val="24"/>
          <w:highlight w:val="yellow"/>
          <w:lang w:val="bg-BG"/>
        </w:rPr>
        <w:t>…….</w:t>
      </w:r>
      <w:r w:rsidR="00D55AD3" w:rsidRPr="00183CE7">
        <w:rPr>
          <w:rFonts w:cs="Times New Roman"/>
          <w:sz w:val="24"/>
          <w:szCs w:val="24"/>
          <w:highlight w:val="yellow"/>
          <w:lang w:val="bg-BG"/>
        </w:rPr>
        <w:t xml:space="preserve"> </w:t>
      </w:r>
      <w:r w:rsidRPr="00183CE7">
        <w:rPr>
          <w:rFonts w:cs="Times New Roman"/>
          <w:sz w:val="24"/>
          <w:szCs w:val="24"/>
          <w:highlight w:val="yellow"/>
          <w:lang w:val="bg-BG"/>
        </w:rPr>
        <w:t>, издадена на .......................... г. от ......................., телефон ......................,</w:t>
      </w:r>
      <w:r w:rsidRPr="00E46AEA">
        <w:rPr>
          <w:rFonts w:cs="Times New Roman"/>
          <w:sz w:val="24"/>
          <w:szCs w:val="24"/>
          <w:lang w:val="bg-BG"/>
        </w:rPr>
        <w:t xml:space="preserve"> </w:t>
      </w:r>
      <w:proofErr w:type="spellStart"/>
      <w:r w:rsidRPr="00E46AEA">
        <w:rPr>
          <w:rFonts w:cs="Times New Roman"/>
          <w:sz w:val="24"/>
          <w:szCs w:val="24"/>
          <w:lang w:val="bg-BG"/>
        </w:rPr>
        <w:t>e-mail</w:t>
      </w:r>
      <w:proofErr w:type="spellEnd"/>
      <w:r w:rsidRPr="00E46AEA">
        <w:rPr>
          <w:rFonts w:cs="Times New Roman"/>
          <w:sz w:val="24"/>
          <w:szCs w:val="24"/>
          <w:lang w:val="bg-BG"/>
        </w:rPr>
        <w:t>:</w:t>
      </w:r>
      <w:r w:rsidR="00D55AD3" w:rsidRPr="00D55AD3">
        <w:t xml:space="preserve"> </w:t>
      </w:r>
      <w:proofErr w:type="spellStart"/>
      <w:r w:rsidR="00D55AD3" w:rsidRPr="00D55AD3">
        <w:rPr>
          <w:sz w:val="24"/>
          <w:szCs w:val="24"/>
        </w:rPr>
        <w:t>migbn</w:t>
      </w:r>
      <w:proofErr w:type="spellEnd"/>
      <w:r w:rsidR="00D55AD3" w:rsidRPr="00D55AD3">
        <w:rPr>
          <w:sz w:val="24"/>
          <w:szCs w:val="24"/>
          <w:lang w:val="ru-RU"/>
        </w:rPr>
        <w:t>@</w:t>
      </w:r>
      <w:proofErr w:type="spellStart"/>
      <w:r w:rsidR="00D55AD3" w:rsidRPr="00D55AD3">
        <w:rPr>
          <w:sz w:val="24"/>
          <w:szCs w:val="24"/>
        </w:rPr>
        <w:t>abv</w:t>
      </w:r>
      <w:proofErr w:type="spellEnd"/>
      <w:r w:rsidR="00D55AD3" w:rsidRPr="00D55AD3">
        <w:rPr>
          <w:sz w:val="24"/>
          <w:szCs w:val="24"/>
          <w:lang w:val="ru-RU"/>
        </w:rPr>
        <w:t>.</w:t>
      </w:r>
      <w:proofErr w:type="spellStart"/>
      <w:r w:rsidR="00D55AD3" w:rsidRPr="00D55AD3">
        <w:rPr>
          <w:sz w:val="24"/>
          <w:szCs w:val="24"/>
        </w:rPr>
        <w:t>bg</w:t>
      </w:r>
      <w:proofErr w:type="spellEnd"/>
      <w:r w:rsidR="00D55AD3" w:rsidRPr="00D55AD3">
        <w:rPr>
          <w:sz w:val="24"/>
          <w:szCs w:val="24"/>
        </w:rPr>
        <w:t>,</w:t>
      </w:r>
      <w:r w:rsidR="00D55AD3" w:rsidRPr="00853327">
        <w:t xml:space="preserve">  </w:t>
      </w:r>
      <w:r w:rsidRPr="00E46AEA">
        <w:rPr>
          <w:rFonts w:cs="Times New Roman"/>
          <w:sz w:val="24"/>
          <w:szCs w:val="24"/>
          <w:lang w:val="bg-BG"/>
        </w:rPr>
        <w:t xml:space="preserve">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w:t>
      </w:r>
      <w:r w:rsidR="00B564C5">
        <w:rPr>
          <w:sz w:val="24"/>
          <w:szCs w:val="24"/>
          <w:lang w:val="bg-BG"/>
        </w:rPr>
        <w:t>………………….</w:t>
      </w:r>
      <w:r w:rsidRPr="00E46AEA">
        <w:rPr>
          <w:rFonts w:cs="Times New Roman"/>
          <w:sz w:val="24"/>
          <w:szCs w:val="24"/>
          <w:lang w:val="bg-BG"/>
        </w:rPr>
        <w:t xml:space="preserve">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управител,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w:t>
      </w:r>
      <w:proofErr w:type="spellStart"/>
      <w:r w:rsidRPr="00DE71B1">
        <w:rPr>
          <w:snapToGrid w:val="0"/>
          <w:sz w:val="24"/>
          <w:szCs w:val="24"/>
          <w:lang w:val="bg-BG"/>
        </w:rPr>
        <w:t>подмярка</w:t>
      </w:r>
      <w:proofErr w:type="spellEnd"/>
      <w:r w:rsidRPr="00DE71B1">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w:t>
      </w:r>
      <w:proofErr w:type="gramStart"/>
      <w:r w:rsidRPr="00D60D90">
        <w:rPr>
          <w:rFonts w:cs="Times New Roman"/>
          <w:sz w:val="24"/>
          <w:szCs w:val="24"/>
          <w:lang w:val="ru-RU"/>
        </w:rPr>
        <w:t xml:space="preserve">ДВ, </w:t>
      </w:r>
      <w:hyperlink r:id="rId7"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w:t>
      </w:r>
      <w:proofErr w:type="gramEnd"/>
      <w:r w:rsidRPr="00A87974">
        <w:rPr>
          <w:rFonts w:cs="Times New Roman"/>
          <w:snapToGrid w:val="0"/>
          <w:sz w:val="24"/>
          <w:szCs w:val="24"/>
          <w:lang w:val="bg-BG"/>
        </w:rPr>
        <w:t xml:space="preserve">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proofErr w:type="gramStart"/>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proofErr w:type="gramEnd"/>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F204E4" w:rsidRPr="00E46AEA" w:rsidRDefault="00F204E4" w:rsidP="000A2D4E">
      <w:pPr>
        <w:ind w:firstLine="708"/>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E46AEA">
        <w:rPr>
          <w:rFonts w:cs="Times New Roman"/>
          <w:sz w:val="24"/>
          <w:szCs w:val="24"/>
          <w:shd w:val="clear" w:color="auto" w:fill="FEFEFE"/>
          <w:lang w:val="bg-BG"/>
        </w:rPr>
        <w:t>подмярка</w:t>
      </w:r>
      <w:proofErr w:type="spellEnd"/>
      <w:r w:rsidRPr="00E46AEA">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(наричана по-нататък „</w:t>
      </w:r>
      <w:proofErr w:type="spellStart"/>
      <w:r w:rsidRPr="00E46AEA">
        <w:rPr>
          <w:rFonts w:cs="Times New Roman"/>
          <w:bCs/>
          <w:szCs w:val="24"/>
          <w:lang w:val="bg-BG"/>
        </w:rPr>
        <w:t>подмярка</w:t>
      </w:r>
      <w:proofErr w:type="spellEnd"/>
      <w:r w:rsidRPr="00E46AEA">
        <w:rPr>
          <w:rFonts w:cs="Times New Roman"/>
          <w:bCs/>
          <w:szCs w:val="24"/>
          <w:lang w:val="bg-BG"/>
        </w:rPr>
        <w:t xml:space="preserve">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lastRenderedPageBreak/>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w:t>
      </w:r>
      <w:proofErr w:type="spellStart"/>
      <w:r w:rsidRPr="00464525">
        <w:rPr>
          <w:rFonts w:cs="Times New Roman"/>
          <w:szCs w:val="24"/>
          <w:lang w:val="bg-BG"/>
        </w:rPr>
        <w:t>подмярка</w:t>
      </w:r>
      <w:proofErr w:type="spellEnd"/>
      <w:r w:rsidRPr="00464525">
        <w:rPr>
          <w:rFonts w:cs="Times New Roman"/>
          <w:szCs w:val="24"/>
          <w:lang w:val="bg-BG"/>
        </w:rPr>
        <w:t xml:space="preserve">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0" w:name="to_paragraph_id38743136"/>
      <w:bookmarkEnd w:id="0"/>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 xml:space="preserve">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w:t>
      </w:r>
      <w:r w:rsidRPr="006B77DF">
        <w:rPr>
          <w:rFonts w:cs="Times New Roman"/>
          <w:i/>
          <w:szCs w:val="24"/>
          <w:lang w:val="bg-BG"/>
        </w:rPr>
        <w:lastRenderedPageBreak/>
        <w:t>продукт</w:t>
      </w:r>
      <w:r>
        <w:rPr>
          <w:rFonts w:cs="Times New Roman"/>
          <w:szCs w:val="24"/>
          <w:lang w:val="bg-BG"/>
        </w:rPr>
        <w:t>)</w:t>
      </w:r>
      <w:r w:rsidRPr="009B7C42">
        <w:rPr>
          <w:rFonts w:cs="Times New Roman"/>
          <w:szCs w:val="24"/>
          <w:lang w:val="bg-BG"/>
        </w:rPr>
        <w:t xml:space="preserve">, приети за допустими за финансово подпомагане по </w:t>
      </w:r>
      <w:proofErr w:type="spellStart"/>
      <w:r w:rsidRPr="009B7C42">
        <w:rPr>
          <w:rFonts w:cs="Times New Roman"/>
          <w:szCs w:val="24"/>
          <w:lang w:val="bg-BG"/>
        </w:rPr>
        <w:t>подмярка</w:t>
      </w:r>
      <w:proofErr w:type="spellEnd"/>
      <w:r w:rsidRPr="009B7C42">
        <w:rPr>
          <w:rFonts w:cs="Times New Roman"/>
          <w:szCs w:val="24"/>
          <w:lang w:val="bg-BG"/>
        </w:rPr>
        <w:t xml:space="preserve">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lastRenderedPageBreak/>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w:t>
      </w:r>
      <w:r w:rsidRPr="00E46AEA">
        <w:rPr>
          <w:rFonts w:cs="Times New Roman"/>
          <w:sz w:val="24"/>
          <w:szCs w:val="24"/>
          <w:shd w:val="clear" w:color="auto" w:fill="FEFEFE"/>
          <w:lang w:val="bg-BG"/>
        </w:rPr>
        <w:lastRenderedPageBreak/>
        <w:t xml:space="preserve">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lastRenderedPageBreak/>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E46AEA">
        <w:rPr>
          <w:rFonts w:cs="Times New Roman"/>
          <w:szCs w:val="24"/>
          <w:lang w:val="bg-BG"/>
        </w:rPr>
        <w:t>подмярка</w:t>
      </w:r>
      <w:proofErr w:type="spellEnd"/>
      <w:r w:rsidRPr="00E46AEA">
        <w:rPr>
          <w:rFonts w:cs="Times New Roman"/>
          <w:szCs w:val="24"/>
          <w:lang w:val="bg-BG"/>
        </w:rPr>
        <w:t xml:space="preserve">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1" w:name="to_paragraph_id33264205"/>
      <w:bookmarkEnd w:id="1"/>
      <w:r w:rsidRPr="00311494">
        <w:rPr>
          <w:b/>
          <w:bCs/>
          <w:szCs w:val="24"/>
          <w:shd w:val="clear" w:color="auto" w:fill="FEFEFE"/>
          <w:lang w:val="bg-BG"/>
        </w:rPr>
        <w:t xml:space="preserve">НАРЕДБА за посочване на </w:t>
      </w:r>
      <w:r w:rsidRPr="00311494">
        <w:rPr>
          <w:b/>
          <w:bCs/>
          <w:szCs w:val="24"/>
          <w:shd w:val="clear" w:color="auto" w:fill="FEFEFE"/>
          <w:lang w:val="bg-BG"/>
        </w:rPr>
        <w:lastRenderedPageBreak/>
        <w:t xml:space="preserve">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0"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hyperlink r:id="rId11"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w:t>
      </w:r>
      <w:proofErr w:type="gramStart"/>
      <w:r w:rsidRPr="00311494">
        <w:rPr>
          <w:b/>
          <w:bCs/>
          <w:szCs w:val="24"/>
          <w:shd w:val="clear" w:color="auto" w:fill="FEFEFE"/>
          <w:lang w:val="ru-RU"/>
        </w:rPr>
        <w:t xml:space="preserve"> С</w:t>
      </w:r>
      <w:proofErr w:type="gramEnd"/>
      <w:r w:rsidRPr="00311494">
        <w:rPr>
          <w:b/>
          <w:bCs/>
          <w:szCs w:val="24"/>
          <w:shd w:val="clear" w:color="auto" w:fill="FEFEFE"/>
          <w:lang w:val="ru-RU"/>
        </w:rPr>
        <w:t>(2013)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lastRenderedPageBreak/>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w:t>
      </w:r>
      <w:r w:rsidRPr="00E46AEA">
        <w:rPr>
          <w:rFonts w:cs="Times New Roman"/>
          <w:iCs/>
          <w:szCs w:val="24"/>
          <w:lang w:val="bg-BG"/>
        </w:rPr>
        <w:lastRenderedPageBreak/>
        <w:t>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lastRenderedPageBreak/>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 xml:space="preserve">Наредба № 22 от </w:t>
      </w:r>
      <w:bookmarkStart w:id="2" w:name="_GoBack"/>
      <w:bookmarkEnd w:id="2"/>
      <w:r w:rsidRPr="00E46AEA">
        <w:rPr>
          <w:snapToGrid w:val="0"/>
        </w:rPr>
        <w:t>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w:t>
      </w:r>
      <w:r w:rsidRPr="00E46AEA">
        <w:rPr>
          <w:rFonts w:cs="Times New Roman"/>
          <w:szCs w:val="24"/>
          <w:lang w:val="bg-BG"/>
        </w:rPr>
        <w:lastRenderedPageBreak/>
        <w:t>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w:t>
      </w:r>
      <w:r>
        <w:rPr>
          <w:rFonts w:cs="Times New Roman"/>
          <w:iCs/>
          <w:szCs w:val="24"/>
          <w:lang w:val="bg-BG"/>
        </w:rPr>
        <w:lastRenderedPageBreak/>
        <w:t>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rPr>
        <w:t>по чл. 63, параграф 1</w:t>
      </w:r>
      <w:r w:rsidRPr="00E46AEA">
        <w:rPr>
          <w:rStyle w:val="alt2"/>
          <w:lang w:val="bg-BG"/>
        </w:rPr>
        <w:t>от</w:t>
      </w:r>
      <w:r w:rsidRPr="00D60D90">
        <w:rPr>
          <w:rStyle w:val="alt2"/>
          <w:lang w:val="ru-RU"/>
        </w:rPr>
        <w:t xml:space="preserve"> Регламент за изпълнение (ЕС) </w:t>
      </w:r>
      <w:r w:rsidRPr="00E46AEA">
        <w:rPr>
          <w:rStyle w:val="alt2"/>
          <w:lang w:val="bg-BG"/>
        </w:rPr>
        <w:t>№</w:t>
      </w:r>
      <w:r w:rsidRPr="00D60D90">
        <w:rPr>
          <w:rStyle w:val="alt2"/>
          <w:lang w:val="ru-RU"/>
        </w:rPr>
        <w:t xml:space="preserve"> 809/2014 или по чл. 35 </w:t>
      </w:r>
      <w:r w:rsidRPr="00E46AEA">
        <w:rPr>
          <w:rStyle w:val="alt2"/>
          <w:lang w:val="bg-BG"/>
        </w:rPr>
        <w:t xml:space="preserve">от </w:t>
      </w:r>
      <w:proofErr w:type="spellStart"/>
      <w:r w:rsidRPr="00D60D90">
        <w:rPr>
          <w:rStyle w:val="alt2"/>
          <w:lang w:val="ru-RU"/>
        </w:rPr>
        <w:t>Делегиран</w:t>
      </w:r>
      <w:proofErr w:type="spellEnd"/>
      <w:r w:rsidRPr="00D60D90">
        <w:rPr>
          <w:rStyle w:val="alt2"/>
          <w:lang w:val="ru-RU"/>
        </w:rPr>
        <w:t xml:space="preserve"> </w:t>
      </w:r>
      <w:hyperlink r:id="rId14" w:history="1">
        <w:r w:rsidRPr="00D60D90">
          <w:rPr>
            <w:rStyle w:val="a5"/>
            <w:lang w:val="ru-RU"/>
          </w:rPr>
          <w:t xml:space="preserve">регламент (ЕС) </w:t>
        </w:r>
        <w:r w:rsidRPr="00E46AEA">
          <w:rPr>
            <w:rStyle w:val="alt2"/>
            <w:lang w:val="bg-BG"/>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lastRenderedPageBreak/>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w:t>
      </w:r>
      <w:r w:rsidRPr="008A3C7A">
        <w:rPr>
          <w:rFonts w:cs="Times New Roman"/>
          <w:szCs w:val="24"/>
          <w:lang w:val="bg-BG"/>
        </w:rPr>
        <w:lastRenderedPageBreak/>
        <w:t>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rPr>
        <w:t xml:space="preserve">е </w:t>
      </w:r>
      <w:r w:rsidRPr="00E46AEA">
        <w:rPr>
          <w:rStyle w:val="alt2"/>
          <w:lang w:val="bg-BG"/>
        </w:rPr>
        <w:t xml:space="preserve">одобрено от МИГ и </w:t>
      </w:r>
      <w:r>
        <w:rPr>
          <w:rStyle w:val="alt2"/>
          <w:lang w:val="bg-BG"/>
        </w:rPr>
        <w:t xml:space="preserve">от </w:t>
      </w:r>
      <w:r w:rsidRPr="00D60D90">
        <w:rPr>
          <w:rStyle w:val="alt2"/>
          <w:b/>
          <w:lang w:val="bg-BG"/>
        </w:rPr>
        <w:t>ФОНДА</w:t>
      </w:r>
      <w:r w:rsidRPr="00E46AEA">
        <w:rPr>
          <w:rStyle w:val="alt2"/>
          <w:lang w:val="bg-BG"/>
        </w:rPr>
        <w:t xml:space="preserve"> проектно предложение</w:t>
      </w:r>
      <w:r w:rsidRPr="00D60D90">
        <w:rPr>
          <w:rStyle w:val="alt2"/>
          <w:lang w:val="ru-RU"/>
        </w:rPr>
        <w:t xml:space="preserve"> заедно с всички приложени към него документи, както и съвкупността </w:t>
      </w:r>
      <w:r w:rsidRPr="00E46AEA">
        <w:rPr>
          <w:rStyle w:val="alt2"/>
          <w:lang w:val="bg-BG"/>
        </w:rPr>
        <w:t xml:space="preserve">от </w:t>
      </w:r>
      <w:r w:rsidRPr="00D60D90">
        <w:rPr>
          <w:rStyle w:val="alt2"/>
          <w:lang w:val="ru-RU"/>
        </w:rPr>
        <w:t xml:space="preserve">материални и нематериални активи и свързаните с тях разходи, заявени </w:t>
      </w:r>
      <w:r w:rsidRPr="00E46AEA">
        <w:rPr>
          <w:rStyle w:val="alt2"/>
          <w:lang w:val="bg-BG"/>
        </w:rPr>
        <w:t xml:space="preserve">от </w:t>
      </w:r>
      <w:r w:rsidRPr="00D60D90">
        <w:rPr>
          <w:rStyle w:val="alt2"/>
          <w:lang w:val="ru-RU"/>
        </w:rPr>
        <w:t>кандидата и допустими за финансиране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E1C" w:rsidRDefault="007D6E1C" w:rsidP="000A2D4E">
      <w:r>
        <w:separator/>
      </w:r>
    </w:p>
  </w:endnote>
  <w:endnote w:type="continuationSeparator" w:id="0">
    <w:p w:rsidR="007D6E1C" w:rsidRDefault="007D6E1C" w:rsidP="000A2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4D27CB">
    <w:pPr>
      <w:pStyle w:val="af"/>
      <w:jc w:val="right"/>
    </w:pPr>
    <w:r>
      <w:fldChar w:fldCharType="begin"/>
    </w:r>
    <w:r w:rsidR="005379ED">
      <w:instrText xml:space="preserve"> PAGE   \* MERGEFORMAT </w:instrText>
    </w:r>
    <w:r>
      <w:fldChar w:fldCharType="separate"/>
    </w:r>
    <w:r w:rsidR="00F204E4">
      <w:rPr>
        <w:noProof/>
      </w:rPr>
      <w:t>3</w:t>
    </w:r>
    <w:r>
      <w:fldChar w:fldCharType="end"/>
    </w:r>
  </w:p>
  <w:p w:rsidR="00343946" w:rsidRDefault="007D6E1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E1C" w:rsidRDefault="007D6E1C" w:rsidP="000A2D4E">
      <w:r>
        <w:separator/>
      </w:r>
    </w:p>
  </w:footnote>
  <w:footnote w:type="continuationSeparator" w:id="0">
    <w:p w:rsidR="007D6E1C" w:rsidRDefault="007D6E1C"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7D6E1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footnotePr>
    <w:footnote w:id="-1"/>
    <w:footnote w:id="0"/>
  </w:footnotePr>
  <w:endnotePr>
    <w:endnote w:id="-1"/>
    <w:endnote w:id="0"/>
  </w:endnotePr>
  <w:compat/>
  <w:rsids>
    <w:rsidRoot w:val="000A2D4E"/>
    <w:rsid w:val="000A2D4E"/>
    <w:rsid w:val="00124AE3"/>
    <w:rsid w:val="00183CE7"/>
    <w:rsid w:val="002E6008"/>
    <w:rsid w:val="00336902"/>
    <w:rsid w:val="00452FD6"/>
    <w:rsid w:val="004D27CB"/>
    <w:rsid w:val="005379ED"/>
    <w:rsid w:val="005513BE"/>
    <w:rsid w:val="00584AF4"/>
    <w:rsid w:val="00707837"/>
    <w:rsid w:val="007D6E1C"/>
    <w:rsid w:val="00B564C5"/>
    <w:rsid w:val="00C52938"/>
    <w:rsid w:val="00C8059A"/>
    <w:rsid w:val="00D55AD3"/>
    <w:rsid w:val="00DA00A7"/>
    <w:rsid w:val="00F204E4"/>
    <w:rsid w:val="00F95CA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19</Pages>
  <Words>9032</Words>
  <Characters>51489</Characters>
  <Application>Microsoft Office Word</Application>
  <DocSecurity>0</DocSecurity>
  <Lines>429</Lines>
  <Paragraphs>120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User</cp:lastModifiedBy>
  <cp:revision>9</cp:revision>
  <dcterms:created xsi:type="dcterms:W3CDTF">2018-09-20T12:18:00Z</dcterms:created>
  <dcterms:modified xsi:type="dcterms:W3CDTF">2018-10-15T13:45:00Z</dcterms:modified>
</cp:coreProperties>
</file>